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5AC1" w14:textId="6220BD6E" w:rsidR="00EA01D9" w:rsidRPr="00E846C7" w:rsidRDefault="00E846C7" w:rsidP="00E846C7">
      <w:pPr>
        <w:rPr>
          <w:rFonts w:asciiTheme="minorHAnsi" w:hAnsiTheme="minorHAnsi" w:cstheme="minorHAnsi"/>
          <w:sz w:val="22"/>
          <w:szCs w:val="22"/>
        </w:rPr>
      </w:pPr>
      <w:r w:rsidRPr="00E846C7">
        <w:rPr>
          <w:rFonts w:asciiTheme="minorHAnsi" w:hAnsiTheme="minorHAnsi" w:cstheme="minorHAnsi"/>
          <w:sz w:val="22"/>
          <w:szCs w:val="22"/>
        </w:rPr>
        <w:br w:type="column"/>
      </w:r>
    </w:p>
    <w:p w14:paraId="22796153" w14:textId="77777777" w:rsidR="00EA01D9" w:rsidRPr="00E846C7" w:rsidRDefault="00EA01D9" w:rsidP="00E846C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DE1DFC8" w14:textId="2D52A7F1" w:rsidR="00E846C7" w:rsidRPr="00E846C7" w:rsidRDefault="00E846C7" w:rsidP="00E846C7">
      <w:pPr>
        <w:ind w:left="563" w:right="230"/>
        <w:rPr>
          <w:rFonts w:asciiTheme="minorHAnsi" w:eastAsia="Arial" w:hAnsiTheme="minorHAnsi" w:cstheme="minorHAnsi"/>
        </w:rPr>
      </w:pPr>
      <w:r w:rsidRPr="00E846C7">
        <w:rPr>
          <w:rFonts w:asciiTheme="minorHAnsi" w:hAnsiTheme="minorHAnsi" w:cstheme="minorHAnsi"/>
        </w:rPr>
        <w:t>Camron Woolley</w:t>
      </w:r>
    </w:p>
    <w:p w14:paraId="2597845F" w14:textId="1D101AD3" w:rsidR="00EA01D9" w:rsidRPr="00E846C7" w:rsidRDefault="00E846C7" w:rsidP="00E846C7">
      <w:pPr>
        <w:ind w:left="563" w:right="23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w w:val="99"/>
          <w:sz w:val="22"/>
          <w:szCs w:val="22"/>
        </w:rPr>
        <w:t>tre</w:t>
      </w:r>
      <w:r w:rsidRPr="00E846C7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w w:val="99"/>
          <w:sz w:val="22"/>
          <w:szCs w:val="22"/>
        </w:rPr>
        <w:t>t</w:t>
      </w:r>
    </w:p>
    <w:p w14:paraId="40BDF479" w14:textId="77777777" w:rsidR="00EA01D9" w:rsidRPr="00E846C7" w:rsidRDefault="00E846C7" w:rsidP="00E846C7">
      <w:pPr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own,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- 9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z w:val="22"/>
          <w:szCs w:val="22"/>
        </w:rPr>
        <w:t>9</w:t>
      </w:r>
    </w:p>
    <w:p w14:paraId="52589621" w14:textId="77777777" w:rsidR="00EA01D9" w:rsidRPr="00E846C7" w:rsidRDefault="00E846C7" w:rsidP="00E846C7">
      <w:pPr>
        <w:ind w:left="98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: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E846C7">
        <w:rPr>
          <w:rFonts w:asciiTheme="minorHAnsi" w:eastAsia="Arial" w:hAnsiTheme="minorHAnsi" w:cstheme="minorHAnsi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z w:val="22"/>
          <w:szCs w:val="22"/>
        </w:rPr>
        <w:t>9.9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E846C7">
        <w:rPr>
          <w:rFonts w:asciiTheme="minorHAnsi" w:eastAsia="Arial" w:hAnsiTheme="minorHAnsi" w:cstheme="minorHAnsi"/>
          <w:sz w:val="22"/>
          <w:szCs w:val="22"/>
        </w:rPr>
        <w:t>99</w:t>
      </w:r>
    </w:p>
    <w:p w14:paraId="2B845777" w14:textId="3615DD80" w:rsidR="00EA01D9" w:rsidRPr="00E846C7" w:rsidRDefault="00E846C7" w:rsidP="00E846C7">
      <w:pPr>
        <w:spacing w:before="5"/>
        <w:ind w:left="383" w:right="234"/>
        <w:jc w:val="center"/>
        <w:rPr>
          <w:rFonts w:asciiTheme="minorHAnsi" w:eastAsia="Arial" w:hAnsiTheme="minorHAnsi" w:cstheme="minorHAnsi"/>
          <w:sz w:val="22"/>
          <w:szCs w:val="22"/>
        </w:rPr>
        <w:sectPr w:rsidR="00EA01D9" w:rsidRPr="00E846C7">
          <w:pgSz w:w="12240" w:h="15840"/>
          <w:pgMar w:top="1340" w:right="1320" w:bottom="280" w:left="1340" w:header="720" w:footer="720" w:gutter="0"/>
          <w:cols w:num="2" w:space="720" w:equalWidth="0">
            <w:col w:w="3172" w:space="4132"/>
            <w:col w:w="2276"/>
          </w:cols>
        </w:sectPr>
      </w:pPr>
      <w:hyperlink r:id="rId5" w:history="1">
        <w:r w:rsidRPr="00DF7458">
          <w:rPr>
            <w:rStyle w:val="Hyperlink"/>
            <w:rFonts w:asciiTheme="minorHAnsi" w:eastAsia="Arial" w:hAnsiTheme="minorHAnsi" w:cstheme="minorHAnsi"/>
            <w:w w:val="99"/>
            <w:position w:val="-1"/>
            <w:sz w:val="18"/>
            <w:szCs w:val="18"/>
          </w:rPr>
          <w:t>camron@gmail.co</w:t>
        </w:r>
        <w:r w:rsidRPr="00DF7458">
          <w:rPr>
            <w:rStyle w:val="Hyperlink"/>
            <w:rFonts w:asciiTheme="minorHAnsi" w:eastAsia="Arial" w:hAnsiTheme="minorHAnsi" w:cstheme="minorHAnsi"/>
            <w:w w:val="99"/>
            <w:position w:val="-1"/>
            <w:sz w:val="22"/>
            <w:szCs w:val="22"/>
          </w:rPr>
          <w:t>m</w:t>
        </w:r>
      </w:hyperlink>
    </w:p>
    <w:p w14:paraId="0F1C4427" w14:textId="63610820" w:rsidR="00EA01D9" w:rsidRPr="00E846C7" w:rsidRDefault="00EA01D9" w:rsidP="00E846C7">
      <w:pPr>
        <w:rPr>
          <w:rFonts w:asciiTheme="minorHAnsi" w:hAnsiTheme="minorHAnsi" w:cstheme="minorHAnsi"/>
          <w:sz w:val="22"/>
          <w:szCs w:val="22"/>
        </w:rPr>
      </w:pPr>
    </w:p>
    <w:p w14:paraId="4A6F506D" w14:textId="77777777" w:rsidR="00EA01D9" w:rsidRPr="00E846C7" w:rsidRDefault="00EA01D9" w:rsidP="00E846C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7D78F3E" w14:textId="77777777" w:rsidR="00EA01D9" w:rsidRPr="00E846C7" w:rsidRDefault="00E846C7" w:rsidP="00E846C7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P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RO</w:t>
      </w:r>
      <w:r w:rsidRPr="00E846C7">
        <w:rPr>
          <w:rFonts w:asciiTheme="minorHAnsi" w:eastAsia="Cambria" w:hAnsiTheme="minorHAnsi" w:cstheme="minorHAnsi"/>
          <w:b/>
          <w:shadow/>
          <w:spacing w:val="-2"/>
          <w:sz w:val="22"/>
          <w:szCs w:val="22"/>
        </w:rPr>
        <w:t>F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E</w:t>
      </w:r>
      <w:r w:rsidRPr="00E846C7">
        <w:rPr>
          <w:rFonts w:asciiTheme="minorHAnsi" w:eastAsia="Cambria" w:hAnsiTheme="minorHAnsi" w:cstheme="minorHAnsi"/>
          <w:b/>
          <w:shadow/>
          <w:spacing w:val="-1"/>
          <w:sz w:val="22"/>
          <w:szCs w:val="22"/>
        </w:rPr>
        <w:t>SS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IO</w:t>
      </w:r>
      <w:r w:rsidRPr="00E846C7">
        <w:rPr>
          <w:rFonts w:asciiTheme="minorHAnsi" w:eastAsia="Cambria" w:hAnsiTheme="minorHAnsi" w:cstheme="minorHAnsi"/>
          <w:b/>
          <w:shadow/>
          <w:spacing w:val="-1"/>
          <w:sz w:val="22"/>
          <w:szCs w:val="22"/>
        </w:rPr>
        <w:t>N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AL</w:t>
      </w:r>
      <w:r w:rsidRPr="00E846C7">
        <w:rPr>
          <w:rFonts w:asciiTheme="minorHAnsi" w:eastAsia="Cambria" w:hAnsiTheme="minorHAnsi" w:cstheme="minorHAnsi"/>
          <w:b/>
          <w:sz w:val="22"/>
          <w:szCs w:val="22"/>
        </w:rPr>
        <w:t xml:space="preserve"> </w:t>
      </w:r>
      <w:r w:rsidRPr="00E846C7">
        <w:rPr>
          <w:rFonts w:asciiTheme="minorHAnsi" w:eastAsia="Cambria" w:hAnsiTheme="minorHAnsi" w:cstheme="minorHAnsi"/>
          <w:b/>
          <w:shadow/>
          <w:spacing w:val="1"/>
          <w:sz w:val="22"/>
          <w:szCs w:val="22"/>
        </w:rPr>
        <w:t>E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X</w:t>
      </w:r>
      <w:r w:rsidRPr="00E846C7">
        <w:rPr>
          <w:rFonts w:asciiTheme="minorHAnsi" w:eastAsia="Cambria" w:hAnsiTheme="minorHAnsi" w:cstheme="minorHAnsi"/>
          <w:b/>
          <w:shadow/>
          <w:spacing w:val="-1"/>
          <w:sz w:val="22"/>
          <w:szCs w:val="22"/>
        </w:rPr>
        <w:t>P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ER</w:t>
      </w:r>
      <w:r w:rsidRPr="00E846C7">
        <w:rPr>
          <w:rFonts w:asciiTheme="minorHAnsi" w:eastAsia="Cambria" w:hAnsiTheme="minorHAnsi" w:cstheme="minorHAnsi"/>
          <w:b/>
          <w:shadow/>
          <w:spacing w:val="-3"/>
          <w:sz w:val="22"/>
          <w:szCs w:val="22"/>
        </w:rPr>
        <w:t>I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E</w:t>
      </w:r>
      <w:r w:rsidRPr="00E846C7">
        <w:rPr>
          <w:rFonts w:asciiTheme="minorHAnsi" w:eastAsia="Cambria" w:hAnsiTheme="minorHAnsi" w:cstheme="minorHAnsi"/>
          <w:b/>
          <w:shadow/>
          <w:spacing w:val="-1"/>
          <w:sz w:val="22"/>
          <w:szCs w:val="22"/>
        </w:rPr>
        <w:t>N</w:t>
      </w:r>
      <w:r w:rsidRPr="00E846C7">
        <w:rPr>
          <w:rFonts w:asciiTheme="minorHAnsi" w:eastAsia="Cambria" w:hAnsiTheme="minorHAnsi" w:cstheme="minorHAnsi"/>
          <w:b/>
          <w:shadow/>
          <w:spacing w:val="1"/>
          <w:sz w:val="22"/>
          <w:szCs w:val="22"/>
        </w:rPr>
        <w:t>C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E</w:t>
      </w:r>
    </w:p>
    <w:p w14:paraId="339F1A10" w14:textId="77777777" w:rsidR="00EA01D9" w:rsidRPr="00E846C7" w:rsidRDefault="00EA01D9" w:rsidP="00E846C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9B797CC" w14:textId="77777777" w:rsidR="00EA01D9" w:rsidRPr="00E846C7" w:rsidRDefault="00E846C7" w:rsidP="00E846C7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E846C7">
        <w:rPr>
          <w:rFonts w:asciiTheme="minorHAnsi" w:eastAsia="Arial" w:hAnsiTheme="minorHAnsi" w:cstheme="minorHAnsi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.,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own,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Y,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E846C7">
        <w:rPr>
          <w:rFonts w:asciiTheme="minorHAnsi" w:eastAsia="Arial" w:hAnsiTheme="minorHAnsi" w:cstheme="minorHAnsi"/>
          <w:sz w:val="22"/>
          <w:szCs w:val="22"/>
        </w:rPr>
        <w:t>006</w:t>
      </w:r>
      <w:r w:rsidRPr="00E846C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E846C7">
        <w:rPr>
          <w:rFonts w:asciiTheme="minorHAnsi" w:eastAsia="Arial" w:hAnsiTheme="minorHAnsi" w:cstheme="minorHAnsi"/>
          <w:sz w:val="22"/>
          <w:szCs w:val="22"/>
        </w:rPr>
        <w:t>0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E846C7">
        <w:rPr>
          <w:rFonts w:asciiTheme="minorHAnsi" w:eastAsia="Arial" w:hAnsiTheme="minorHAnsi" w:cstheme="minorHAnsi"/>
          <w:sz w:val="22"/>
          <w:szCs w:val="22"/>
        </w:rPr>
        <w:t>9</w:t>
      </w:r>
    </w:p>
    <w:p w14:paraId="134771F6" w14:textId="77777777" w:rsidR="00EA01D9" w:rsidRPr="00E846C7" w:rsidRDefault="00E846C7" w:rsidP="00E846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mer</w:t>
      </w:r>
      <w:r w:rsidRPr="00E846C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E846C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anagement</w:t>
      </w:r>
      <w:r w:rsidRPr="00E846C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Sr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E846C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ete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E846C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Consul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ant</w:t>
      </w:r>
    </w:p>
    <w:p w14:paraId="36EB9FCB" w14:textId="77777777" w:rsidR="00EA01D9" w:rsidRPr="00E846C7" w:rsidRDefault="00E846C7" w:rsidP="00E846C7">
      <w:pPr>
        <w:spacing w:before="2"/>
        <w:ind w:left="458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E846C7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Inc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ed</w:t>
      </w:r>
      <w:r w:rsidRPr="00E846C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to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Rete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on</w:t>
      </w:r>
      <w:r w:rsidRPr="00E846C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re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wal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085DF5C8" w14:textId="77777777" w:rsidR="00EA01D9" w:rsidRPr="00E846C7" w:rsidRDefault="00E846C7" w:rsidP="00E846C7">
      <w:pPr>
        <w:tabs>
          <w:tab w:val="left" w:pos="800"/>
        </w:tabs>
        <w:spacing w:before="20"/>
        <w:ind w:left="813" w:right="92" w:hanging="35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sz w:val="22"/>
          <w:szCs w:val="22"/>
        </w:rPr>
        <w:tab/>
      </w:r>
      <w:r w:rsidRPr="00E846C7">
        <w:rPr>
          <w:rFonts w:asciiTheme="minorHAnsi" w:eastAsia="Arial" w:hAnsiTheme="minorHAnsi" w:cstheme="minorHAnsi"/>
          <w:sz w:val="22"/>
          <w:szCs w:val="22"/>
        </w:rPr>
        <w:t>Han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ed</w:t>
      </w:r>
      <w:r w:rsidRPr="00E846C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to</w:t>
      </w:r>
      <w:r w:rsidRPr="00E846C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–</w:t>
      </w:r>
      <w:r w:rsidRPr="00E846C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ng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to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et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nt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ue</w:t>
      </w:r>
      <w:r w:rsidRPr="00E846C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om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E846C7">
        <w:rPr>
          <w:rFonts w:asciiTheme="minorHAnsi" w:eastAsia="Arial" w:hAnsiTheme="minorHAnsi" w:cstheme="minorHAnsi"/>
          <w:sz w:val="22"/>
          <w:szCs w:val="22"/>
        </w:rPr>
        <w:t>ed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846C7">
        <w:rPr>
          <w:rFonts w:asciiTheme="minorHAnsi" w:eastAsia="Arial" w:hAnsiTheme="minorHAnsi" w:cstheme="minorHAnsi"/>
          <w:sz w:val="22"/>
          <w:szCs w:val="22"/>
        </w:rPr>
        <w:t>ed</w:t>
      </w:r>
      <w:r w:rsidRPr="00E846C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ac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z w:val="22"/>
          <w:szCs w:val="22"/>
        </w:rPr>
        <w:t>nts.</w:t>
      </w:r>
    </w:p>
    <w:p w14:paraId="17AAB4A1" w14:textId="77777777" w:rsidR="00EA01D9" w:rsidRPr="00E846C7" w:rsidRDefault="00E846C7" w:rsidP="00E846C7">
      <w:pPr>
        <w:ind w:left="458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E846C7">
        <w:rPr>
          <w:rFonts w:asciiTheme="minorHAnsi" w:eastAsia="Segoe MDL2 Assets" w:hAnsiTheme="minorHAnsi" w:cstheme="minorHAnsi"/>
          <w:spacing w:val="17"/>
          <w:w w:val="45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cu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vi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nts</w:t>
      </w:r>
      <w:r w:rsidRPr="00E846C7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ser</w:t>
      </w:r>
      <w:r w:rsidRPr="00E846C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ic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arge</w:t>
      </w:r>
      <w:r w:rsidRPr="00E846C7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0AE03618" w14:textId="6BC799B8" w:rsidR="00EA01D9" w:rsidRPr="00E846C7" w:rsidRDefault="00E846C7" w:rsidP="00E846C7">
      <w:pPr>
        <w:tabs>
          <w:tab w:val="left" w:pos="800"/>
        </w:tabs>
        <w:spacing w:before="20"/>
        <w:ind w:left="813" w:right="85" w:hanging="35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sz w:val="22"/>
          <w:szCs w:val="22"/>
        </w:rPr>
        <w:tab/>
      </w:r>
      <w:r w:rsidRPr="00E846C7">
        <w:rPr>
          <w:rFonts w:asciiTheme="minorHAnsi" w:eastAsia="Arial" w:hAnsiTheme="minorHAnsi" w:cstheme="minorHAnsi"/>
          <w:sz w:val="22"/>
          <w:szCs w:val="22"/>
        </w:rPr>
        <w:t>Cons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nt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ed</w:t>
      </w:r>
      <w:r w:rsidRPr="00E846C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ng</w:t>
      </w:r>
      <w:r w:rsidRPr="00E846C7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th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Co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Ret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nt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on</w:t>
      </w:r>
      <w:r w:rsidRPr="00E846C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to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nd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q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</w:p>
    <w:p w14:paraId="5687F3A2" w14:textId="1B605E67" w:rsidR="00EA01D9" w:rsidRPr="00E846C7" w:rsidRDefault="00E846C7" w:rsidP="00E846C7">
      <w:pPr>
        <w:ind w:left="458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E846C7">
        <w:rPr>
          <w:rFonts w:asciiTheme="minorHAnsi" w:eastAsia="Segoe MDL2 Assets" w:hAnsiTheme="minorHAnsi" w:cstheme="minorHAnsi"/>
          <w:spacing w:val="17"/>
          <w:w w:val="45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Gr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hl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Co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E846C7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5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0K</w:t>
      </w:r>
      <w:r w:rsidRPr="00E846C7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E846C7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6</w:t>
      </w:r>
      <w:r w:rsidRPr="00E846C7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0</w:t>
      </w:r>
      <w:r w:rsidRPr="00E846C7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K</w:t>
      </w:r>
      <w:r w:rsidRPr="00E846C7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389A818B" w14:textId="77777777" w:rsidR="00EA01D9" w:rsidRPr="00E846C7" w:rsidRDefault="00E846C7" w:rsidP="00E846C7">
      <w:pPr>
        <w:tabs>
          <w:tab w:val="left" w:pos="800"/>
        </w:tabs>
        <w:ind w:left="813" w:right="92" w:hanging="35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sz w:val="22"/>
          <w:szCs w:val="22"/>
        </w:rPr>
        <w:tab/>
      </w:r>
      <w:r w:rsidRPr="00E846C7">
        <w:rPr>
          <w:rFonts w:asciiTheme="minorHAnsi" w:eastAsia="Arial" w:hAnsiTheme="minorHAnsi" w:cstheme="minorHAnsi"/>
          <w:sz w:val="22"/>
          <w:szCs w:val="22"/>
        </w:rPr>
        <w:t>Han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846C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ex </w:t>
      </w:r>
      <w:r w:rsidRPr="00E846C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to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E846C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E846C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846C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846C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E846C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846C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E846C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846C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at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68765C" w14:textId="77777777" w:rsidR="00EA01D9" w:rsidRPr="00E846C7" w:rsidRDefault="00E846C7" w:rsidP="00E846C7">
      <w:pPr>
        <w:spacing w:before="2"/>
        <w:ind w:left="458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846C7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1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E846C7">
        <w:rPr>
          <w:rFonts w:asciiTheme="minorHAnsi" w:eastAsia="Arial" w:hAnsiTheme="minorHAnsi" w:cstheme="minorHAnsi"/>
          <w:sz w:val="22"/>
          <w:szCs w:val="22"/>
        </w:rPr>
        <w:t>0%</w:t>
      </w:r>
      <w:r w:rsidRPr="00E846C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–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He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tact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z w:val="22"/>
          <w:szCs w:val="22"/>
        </w:rPr>
        <w:t>/o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z w:val="22"/>
          <w:szCs w:val="22"/>
        </w:rPr>
        <w:t>tg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915820" w14:textId="77777777" w:rsidR="00EA01D9" w:rsidRPr="00E846C7" w:rsidRDefault="00E846C7" w:rsidP="00E846C7">
      <w:pPr>
        <w:ind w:left="458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846C7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He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In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et</w:t>
      </w:r>
      <w:r w:rsidRPr="00E846C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6EEA003" w14:textId="77777777" w:rsidR="00EA01D9" w:rsidRPr="00E846C7" w:rsidRDefault="00E846C7" w:rsidP="00E846C7">
      <w:pPr>
        <w:ind w:left="458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846C7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to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work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y.</w:t>
      </w:r>
    </w:p>
    <w:p w14:paraId="4B7D6B81" w14:textId="77777777" w:rsidR="00EA01D9" w:rsidRPr="00E846C7" w:rsidRDefault="00EA01D9" w:rsidP="00E846C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5921A98" w14:textId="77777777" w:rsidR="00EA01D9" w:rsidRPr="00E846C7" w:rsidRDefault="00E846C7" w:rsidP="00E846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z w:val="22"/>
          <w:szCs w:val="22"/>
        </w:rPr>
        <w:t>Z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orp.,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2004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to 20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E846C7">
        <w:rPr>
          <w:rFonts w:asciiTheme="minorHAnsi" w:eastAsia="Arial" w:hAnsiTheme="minorHAnsi" w:cstheme="minorHAnsi"/>
          <w:sz w:val="22"/>
          <w:szCs w:val="22"/>
        </w:rPr>
        <w:t>6</w:t>
      </w:r>
    </w:p>
    <w:p w14:paraId="7112EDD1" w14:textId="77777777" w:rsidR="00EA01D9" w:rsidRPr="00E846C7" w:rsidRDefault="00E846C7" w:rsidP="00E846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E846C7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x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ve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E846C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E846C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es</w:t>
      </w:r>
    </w:p>
    <w:p w14:paraId="7E3A5864" w14:textId="77777777" w:rsidR="00EA01D9" w:rsidRPr="00E846C7" w:rsidRDefault="00E846C7" w:rsidP="00E846C7">
      <w:pPr>
        <w:tabs>
          <w:tab w:val="left" w:pos="820"/>
        </w:tabs>
        <w:spacing w:before="5"/>
        <w:ind w:left="82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sz w:val="22"/>
          <w:szCs w:val="22"/>
        </w:rPr>
        <w:tab/>
      </w:r>
      <w:r w:rsidRPr="00E846C7">
        <w:rPr>
          <w:rFonts w:asciiTheme="minorHAnsi" w:eastAsia="Arial" w:hAnsiTheme="minorHAnsi" w:cstheme="minorHAnsi"/>
          <w:sz w:val="22"/>
          <w:szCs w:val="22"/>
        </w:rPr>
        <w:t>Inc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846C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era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E846C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ter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E846C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z w:val="22"/>
          <w:szCs w:val="22"/>
        </w:rPr>
        <w:t>or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E846C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at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846C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ge </w:t>
      </w:r>
      <w:r w:rsidRPr="00E846C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E846C7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1</w:t>
      </w:r>
      <w:r w:rsidRPr="00E846C7">
        <w:rPr>
          <w:rFonts w:asciiTheme="minorHAnsi" w:eastAsia="Arial" w:hAnsiTheme="minorHAnsi" w:cstheme="minorHAnsi"/>
          <w:spacing w:val="8"/>
          <w:sz w:val="22"/>
          <w:szCs w:val="22"/>
        </w:rPr>
        <w:t>4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0% </w:t>
      </w:r>
      <w:r w:rsidRPr="00E846C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846C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w b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1F5E0312" w14:textId="77777777" w:rsidR="00EA01D9" w:rsidRPr="00E846C7" w:rsidRDefault="00E846C7" w:rsidP="00E846C7">
      <w:pPr>
        <w:tabs>
          <w:tab w:val="left" w:pos="820"/>
        </w:tabs>
        <w:spacing w:before="2"/>
        <w:ind w:left="820" w:right="9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sz w:val="22"/>
          <w:szCs w:val="22"/>
        </w:rPr>
        <w:tab/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w</w:t>
      </w:r>
      <w:r w:rsidRPr="00E846C7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pro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’</w:t>
      </w:r>
      <w:r w:rsidRPr="00E846C7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846C7">
        <w:rPr>
          <w:rFonts w:asciiTheme="minorHAnsi" w:eastAsia="Arial" w:hAnsiTheme="minorHAnsi" w:cstheme="minorHAnsi"/>
          <w:sz w:val="22"/>
          <w:szCs w:val="22"/>
        </w:rPr>
        <w:t>et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ng</w:t>
      </w:r>
      <w:r w:rsidRPr="00E846C7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 b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z w:val="22"/>
          <w:szCs w:val="22"/>
        </w:rPr>
        <w:t>et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hrou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ar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E846C7">
        <w:rPr>
          <w:rFonts w:asciiTheme="minorHAnsi" w:eastAsia="Arial" w:hAnsiTheme="minorHAnsi" w:cstheme="minorHAnsi"/>
          <w:sz w:val="22"/>
          <w:szCs w:val="22"/>
        </w:rPr>
        <w:t>nd</w:t>
      </w:r>
      <w:r w:rsidRPr="00E846C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ng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z w:val="22"/>
          <w:szCs w:val="22"/>
        </w:rPr>
        <w:t>eren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E846C7">
        <w:rPr>
          <w:rFonts w:asciiTheme="minorHAnsi" w:eastAsia="Arial" w:hAnsiTheme="minorHAnsi" w:cstheme="minorHAnsi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w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th</w:t>
      </w:r>
      <w:r w:rsidRPr="00E846C7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exe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74A87E10" w14:textId="77777777" w:rsidR="00EA01D9" w:rsidRPr="00E846C7" w:rsidRDefault="00E846C7" w:rsidP="00E846C7">
      <w:pPr>
        <w:tabs>
          <w:tab w:val="left" w:pos="820"/>
        </w:tabs>
        <w:spacing w:before="20"/>
        <w:ind w:left="820" w:right="8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sz w:val="22"/>
          <w:szCs w:val="22"/>
        </w:rPr>
        <w:tab/>
      </w:r>
      <w:r w:rsidRPr="00E846C7">
        <w:rPr>
          <w:rFonts w:asciiTheme="minorHAnsi" w:eastAsia="Arial" w:hAnsiTheme="minorHAnsi" w:cstheme="minorHAnsi"/>
          <w:sz w:val="22"/>
          <w:szCs w:val="22"/>
        </w:rPr>
        <w:t>Re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E846C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E846C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ets </w:t>
      </w:r>
      <w:r w:rsidRPr="00E846C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E846C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E846C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E846C7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E846C7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7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g: 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pro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z w:val="22"/>
          <w:szCs w:val="22"/>
        </w:rPr>
        <w:t>,  pre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g, 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nd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7EF91250" w14:textId="77777777" w:rsidR="00EA01D9" w:rsidRPr="00E846C7" w:rsidRDefault="00E846C7" w:rsidP="00E846C7">
      <w:pPr>
        <w:tabs>
          <w:tab w:val="left" w:pos="820"/>
        </w:tabs>
        <w:spacing w:before="17"/>
        <w:ind w:left="820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sz w:val="22"/>
          <w:szCs w:val="22"/>
        </w:rPr>
        <w:tab/>
      </w:r>
      <w:r w:rsidRPr="00E846C7">
        <w:rPr>
          <w:rFonts w:asciiTheme="minorHAnsi" w:eastAsia="Arial" w:hAnsiTheme="minorHAnsi" w:cstheme="minorHAnsi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te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z w:val="22"/>
          <w:szCs w:val="22"/>
        </w:rPr>
        <w:t>ed 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>z</w:t>
      </w:r>
      <w:r w:rsidRPr="00E846C7">
        <w:rPr>
          <w:rFonts w:asciiTheme="minorHAnsi" w:eastAsia="Arial" w:hAnsiTheme="minorHAnsi" w:cstheme="minorHAnsi"/>
          <w:sz w:val="22"/>
          <w:szCs w:val="22"/>
        </w:rPr>
        <w:t>ed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tal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trat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- 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w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z w:val="22"/>
          <w:szCs w:val="22"/>
        </w:rPr>
        <w:t>ge</w:t>
      </w:r>
      <w:r w:rsidRPr="00E846C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of trad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al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at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z w:val="22"/>
          <w:szCs w:val="22"/>
        </w:rPr>
        <w:t>or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40737C" w14:textId="77777777" w:rsidR="00EA01D9" w:rsidRPr="00E846C7" w:rsidRDefault="00E846C7" w:rsidP="00E846C7">
      <w:pPr>
        <w:tabs>
          <w:tab w:val="left" w:pos="820"/>
        </w:tabs>
        <w:ind w:left="820" w:right="90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sz w:val="22"/>
          <w:szCs w:val="22"/>
        </w:rPr>
        <w:tab/>
      </w:r>
      <w:r w:rsidRPr="00E846C7">
        <w:rPr>
          <w:rFonts w:asciiTheme="minorHAnsi" w:eastAsia="Arial" w:hAnsiTheme="minorHAnsi" w:cstheme="minorHAnsi"/>
          <w:sz w:val="22"/>
          <w:szCs w:val="22"/>
        </w:rPr>
        <w:t>De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pro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pre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ta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ns</w:t>
      </w:r>
      <w:r w:rsidRPr="00E846C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at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bra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z w:val="22"/>
          <w:szCs w:val="22"/>
        </w:rPr>
        <w:t>ut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on</w:t>
      </w:r>
      <w:r w:rsidRPr="00E846C7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sz w:val="22"/>
          <w:szCs w:val="22"/>
        </w:rPr>
        <w:t>ng</w:t>
      </w:r>
      <w:r w:rsidRPr="00E846C7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ob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846C7">
        <w:rPr>
          <w:rFonts w:asciiTheme="minorHAnsi" w:eastAsia="Arial" w:hAnsiTheme="minorHAnsi" w:cstheme="minorHAnsi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k</w:t>
      </w:r>
      <w:r w:rsidRPr="00E846C7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throu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Rat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)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ta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ng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De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ar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846C7">
        <w:rPr>
          <w:rFonts w:asciiTheme="minorHAnsi" w:eastAsia="Arial" w:hAnsiTheme="minorHAnsi" w:cstheme="minorHAnsi"/>
          <w:sz w:val="22"/>
          <w:szCs w:val="22"/>
        </w:rPr>
        <w:t>et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E846C7">
        <w:rPr>
          <w:rFonts w:asciiTheme="minorHAnsi" w:eastAsia="Arial" w:hAnsiTheme="minorHAnsi" w:cstheme="minorHAnsi"/>
          <w:sz w:val="22"/>
          <w:szCs w:val="22"/>
        </w:rPr>
        <w:t>DM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)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Occ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z w:val="22"/>
          <w:szCs w:val="22"/>
        </w:rPr>
        <w:t>at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at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279B2F98" w14:textId="77777777" w:rsidR="00EA01D9" w:rsidRPr="00E846C7" w:rsidRDefault="00E846C7" w:rsidP="00E846C7">
      <w:pPr>
        <w:tabs>
          <w:tab w:val="left" w:pos="820"/>
        </w:tabs>
        <w:spacing w:before="3"/>
        <w:ind w:left="820" w:right="8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sz w:val="22"/>
          <w:szCs w:val="22"/>
        </w:rPr>
        <w:tab/>
      </w:r>
      <w:r w:rsidRPr="00E846C7">
        <w:rPr>
          <w:rFonts w:asciiTheme="minorHAnsi" w:eastAsia="Arial" w:hAnsiTheme="minorHAnsi" w:cstheme="minorHAnsi"/>
          <w:sz w:val="22"/>
          <w:szCs w:val="22"/>
        </w:rPr>
        <w:t>Co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z w:val="22"/>
          <w:szCs w:val="22"/>
        </w:rPr>
        <w:t>orate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w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th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ert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sz w:val="22"/>
          <w:szCs w:val="22"/>
        </w:rPr>
        <w:t>ng</w:t>
      </w:r>
      <w:r w:rsidRPr="00E846C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to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nt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pre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z w:val="22"/>
          <w:szCs w:val="22"/>
        </w:rPr>
        <w:t>are</w:t>
      </w:r>
      <w:r w:rsidRPr="00E846C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q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l 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ert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sz w:val="22"/>
          <w:szCs w:val="22"/>
        </w:rPr>
        <w:t>ng</w:t>
      </w:r>
      <w:r w:rsidRPr="00E846C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077DA201" w14:textId="77777777" w:rsidR="00EA01D9" w:rsidRPr="00E846C7" w:rsidRDefault="00EA01D9" w:rsidP="00E846C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9BCB449" w14:textId="77777777" w:rsidR="00EA01D9" w:rsidRPr="00E846C7" w:rsidRDefault="00E846C7" w:rsidP="00E846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z w:val="22"/>
          <w:szCs w:val="22"/>
        </w:rPr>
        <w:t>CD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.,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846C7">
        <w:rPr>
          <w:rFonts w:asciiTheme="minorHAnsi" w:eastAsia="Arial" w:hAnsiTheme="minorHAnsi" w:cstheme="minorHAnsi"/>
          <w:sz w:val="22"/>
          <w:szCs w:val="22"/>
        </w:rPr>
        <w:t>n,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Y,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E846C7">
        <w:rPr>
          <w:rFonts w:asciiTheme="minorHAnsi" w:eastAsia="Arial" w:hAnsiTheme="minorHAnsi" w:cstheme="minorHAnsi"/>
          <w:sz w:val="22"/>
          <w:szCs w:val="22"/>
        </w:rPr>
        <w:t>003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E846C7">
        <w:rPr>
          <w:rFonts w:asciiTheme="minorHAnsi" w:eastAsia="Arial" w:hAnsiTheme="minorHAnsi" w:cstheme="minorHAnsi"/>
          <w:sz w:val="22"/>
          <w:szCs w:val="22"/>
        </w:rPr>
        <w:t>004</w:t>
      </w:r>
    </w:p>
    <w:p w14:paraId="575D5000" w14:textId="77777777" w:rsidR="00EA01D9" w:rsidRPr="00E846C7" w:rsidRDefault="00E846C7" w:rsidP="00E846C7">
      <w:pPr>
        <w:spacing w:before="2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eni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E846C7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siden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E846C7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les</w:t>
      </w:r>
      <w:r w:rsidRPr="00E846C7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elo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31D2F707" w14:textId="77777777" w:rsidR="00EA01D9" w:rsidRPr="00E846C7" w:rsidRDefault="00E846C7" w:rsidP="00E846C7">
      <w:pPr>
        <w:spacing w:before="3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846C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he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sz w:val="22"/>
          <w:szCs w:val="22"/>
        </w:rPr>
        <w:t>on</w:t>
      </w:r>
      <w:r w:rsidRPr="00E846C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al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m on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055B9805" w14:textId="77777777" w:rsidR="00EA01D9" w:rsidRPr="00E846C7" w:rsidRDefault="00E846C7" w:rsidP="00E846C7">
      <w:pPr>
        <w:spacing w:before="2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E846C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Re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pon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z w:val="22"/>
          <w:szCs w:val="22"/>
        </w:rPr>
        <w:t>e;</w:t>
      </w:r>
      <w:r w:rsidRPr="00E846C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ng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he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z w:val="22"/>
          <w:szCs w:val="22"/>
        </w:rPr>
        <w:t>ort</w:t>
      </w:r>
      <w:r w:rsidRPr="00E846C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to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25E3AE71" w14:textId="77777777" w:rsidR="00EA01D9" w:rsidRPr="00E846C7" w:rsidRDefault="00E846C7" w:rsidP="00E846C7">
      <w:pPr>
        <w:tabs>
          <w:tab w:val="left" w:pos="820"/>
        </w:tabs>
        <w:spacing w:before="29"/>
        <w:ind w:left="820" w:right="9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sz w:val="22"/>
          <w:szCs w:val="22"/>
        </w:rPr>
        <w:tab/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the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846C7">
        <w:rPr>
          <w:rFonts w:asciiTheme="minorHAnsi" w:eastAsia="Arial" w:hAnsiTheme="minorHAnsi" w:cstheme="minorHAnsi"/>
          <w:sz w:val="22"/>
          <w:szCs w:val="22"/>
        </w:rPr>
        <w:t>orts</w:t>
      </w:r>
      <w:r w:rsidRPr="00E846C7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to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;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tra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al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ad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grat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ps</w:t>
      </w:r>
      <w:r w:rsidRPr="00E846C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g 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tn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nd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De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re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846C7">
        <w:rPr>
          <w:rFonts w:asciiTheme="minorHAnsi" w:eastAsia="Arial" w:hAnsiTheme="minorHAnsi" w:cstheme="minorHAnsi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es</w:t>
      </w:r>
      <w:r w:rsidRPr="00E846C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&amp;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E846C7">
        <w:rPr>
          <w:rFonts w:asciiTheme="minorHAnsi" w:eastAsia="Arial" w:hAnsiTheme="minorHAnsi" w:cstheme="minorHAnsi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z w:val="22"/>
          <w:szCs w:val="22"/>
        </w:rPr>
        <w:t>artner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A7E87D" w14:textId="77777777" w:rsidR="00EA01D9" w:rsidRPr="00E846C7" w:rsidRDefault="00E846C7" w:rsidP="00E846C7">
      <w:pPr>
        <w:spacing w:before="6"/>
        <w:ind w:left="460"/>
        <w:rPr>
          <w:rFonts w:asciiTheme="minorHAnsi" w:eastAsia="Arial" w:hAnsiTheme="minorHAnsi" w:cstheme="minorHAnsi"/>
          <w:sz w:val="22"/>
          <w:szCs w:val="22"/>
        </w:rPr>
        <w:sectPr w:rsidR="00EA01D9" w:rsidRPr="00E846C7">
          <w:type w:val="continuous"/>
          <w:pgSz w:w="12240" w:h="15840"/>
          <w:pgMar w:top="1340" w:right="1320" w:bottom="280" w:left="1340" w:header="720" w:footer="720" w:gutter="0"/>
          <w:cols w:space="720"/>
        </w:sectPr>
      </w:pP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E846C7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E846C7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Up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 2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03</w:t>
      </w:r>
      <w:r w:rsidRPr="00E846C7">
        <w:rPr>
          <w:rFonts w:asciiTheme="minorHAnsi" w:eastAsia="Arial" w:hAnsiTheme="minorHAnsi" w:cstheme="minorHAnsi"/>
          <w:sz w:val="22"/>
          <w:szCs w:val="22"/>
        </w:rPr>
        <w:t>/04</w:t>
      </w:r>
      <w:r w:rsidRPr="00E846C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10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%</w:t>
      </w:r>
      <w:r w:rsidRPr="00E846C7">
        <w:rPr>
          <w:rFonts w:asciiTheme="minorHAnsi" w:eastAsia="Arial" w:hAnsiTheme="minorHAnsi" w:cstheme="minorHAnsi"/>
          <w:sz w:val="22"/>
          <w:szCs w:val="22"/>
        </w:rPr>
        <w:t>.</w:t>
      </w:r>
    </w:p>
    <w:p w14:paraId="068EC92C" w14:textId="77777777" w:rsidR="00EA01D9" w:rsidRPr="00E846C7" w:rsidRDefault="00E846C7" w:rsidP="00E846C7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E846C7">
        <w:rPr>
          <w:rFonts w:asciiTheme="minorHAnsi" w:hAnsiTheme="minorHAnsi" w:cstheme="minorHAnsi"/>
          <w:sz w:val="22"/>
          <w:szCs w:val="22"/>
        </w:rPr>
        <w:lastRenderedPageBreak/>
        <w:pict w14:anchorId="0364CBA7">
          <v:group id="_x0000_s1038" style="position:absolute;margin-left:70.6pt;margin-top:132.4pt;width:470.7pt;height:0;z-index:-251653632;mso-position-horizontal-relative:page;mso-position-vertical-relative:page" coordorigin="1412,2648" coordsize="9414,0">
            <v:shape id="_x0000_s1039" style="position:absolute;left:1412;top:2648;width:9414;height:0" coordorigin="1412,2648" coordsize="9414,0" path="m1412,2648r9414,e" filled="f" strokecolor="#938953" strokeweight="2.26pt">
              <v:path arrowok="t"/>
            </v:shape>
            <w10:wrap anchorx="page" anchory="page"/>
          </v:group>
        </w:pict>
      </w:r>
      <w:r w:rsidRPr="00E846C7">
        <w:rPr>
          <w:rFonts w:asciiTheme="minorHAnsi" w:hAnsiTheme="minorHAnsi" w:cstheme="minorHAnsi"/>
          <w:sz w:val="22"/>
          <w:szCs w:val="22"/>
        </w:rPr>
        <w:pict w14:anchorId="4CE564C3">
          <v:group id="_x0000_s1036" style="position:absolute;margin-left:70.6pt;margin-top:78.1pt;width:470.7pt;height:0;z-index:-251654656;mso-position-horizontal-relative:page;mso-position-vertical-relative:page" coordorigin="1412,1562" coordsize="9414,0">
            <v:shape id="_x0000_s1037" style="position:absolute;left:1412;top:1562;width:9414;height:0" coordorigin="1412,1562" coordsize="9414,0" path="m1412,1562r9414,e" filled="f" strokecolor="#938953" strokeweight="2.26pt">
              <v:path arrowok="t"/>
            </v:shape>
            <w10:wrap anchorx="page" anchory="page"/>
          </v:group>
        </w:pict>
      </w:r>
      <w:r w:rsidRPr="00E846C7">
        <w:rPr>
          <w:rFonts w:asciiTheme="minorHAnsi" w:hAnsiTheme="minorHAnsi" w:cstheme="minorHAnsi"/>
          <w:sz w:val="22"/>
          <w:szCs w:val="22"/>
        </w:rPr>
        <w:pict w14:anchorId="1757754B">
          <v:group id="_x0000_s1033" style="position:absolute;margin-left:69.45pt;margin-top:172.7pt;width:472.95pt;height:45.7pt;z-index:-251655680;mso-position-horizontal-relative:page;mso-position-vertical-relative:page" coordorigin="1389,3454" coordsize="9459,914">
            <v:shape id="_x0000_s1035" style="position:absolute;left:9587;top:3464;width:996;height:894" coordorigin="9587,3464" coordsize="996,894" path="m10411,3859r-8,13l10409,3879r6,6l10422,3891r5,-5l10441,3872r14,-14l10469,3844r14,-15l10497,3815r15,-14l10526,3787r14,-14l10554,3759r14,-14l10582,3730r-6,-6l10570,3718r-6,-6l10548,3721r-11,6l10528,3729r-7,2l10513,3732r-6,-2l10500,3729r-8,-4l10484,3719r-9,-7l10460,3699r-18,-18l10440,3680r-14,-15l10412,3651r-14,-14l10384,3623r-15,-14l10355,3595r-14,-14l10327,3566r-14,-14l10299,3538r-25,-23l10259,3502r-15,-11l10230,3482r-20,-10l10190,3466r-18,-2l10154,3464r-20,3l10115,3474r-22,13l10077,3499r-16,15l10046,3531r-12,16l10025,3564r-8,21l10012,3604r-4,20l10004,3651r-2,19l10001,3692r-1,25l9987,3710r-19,-8l9949,3698r-19,-1l9911,3699r-15,4l9878,3710r-17,10l9844,3732r-17,16l9818,3757r-7,10l9804,3777r-10,18l9786,3815r-3,9l9778,3843r-4,21l9773,3876r-2,18l9769,3915r-1,24l9766,3940r-5,3l9756,3937r-13,-15l9730,3907r-13,-15l9704,3877r-8,8l9687,3893r-8,8l9668,3913r-13,14l9641,3942r-13,15l9614,3971r-14,15l9587,4001r6,6l9600,4014r7,7l9608,4019r19,-12l9643,3999r9,-3l9662,3995r8,3l9680,4001r10,6l9700,4016r9,8l9724,4038r16,16l9750,4064r14,14l9778,4093r14,14l9807,4121r14,14l9835,4149r14,14l9863,4177r14,15l9891,4206r15,14l9919,4234r14,15l9942,4261r7,10l9952,4280r1,7l9954,4295r,6l9951,4308r-2,7l9944,4325r-7,14l9943,4345r6,6l9956,4357r4,-4l9974,4338r15,-14l10003,4310r14,-14l10031,4282r14,-14l10059,4254r14,-15l10088,4225r14,-14l10116,4197r-6,-6l10103,4185r-6,-7l10084,4186r-9,5l10067,4193r-8,3l10053,4197r-11,1l10037,4196r-6,-2l10025,4191r-16,-11l9992,4165r-17,-17l9960,4133r-14,-14l9931,4105r-14,-14l9903,4077r-14,-14l9875,4048r-14,-14l9847,4020r-15,-14l9817,3986r-8,-19l9804,3937r1,-21l9809,3884r5,-18l9826,3843r13,-16l9855,3813r15,-10l9885,3798r7,-2l9901,3795r10,1l9921,3797r10,3l9943,3806r6,4l9965,3820r18,14l9994,3844r14,12l10023,3871r17,16l10055,3902r14,14l10083,3930r14,14l10111,3958r14,15l10139,3987r13,12l10166,4015r9,12l10182,4038r4,9l10187,4054r1,7l10187,4068r-3,7l10182,4082r-5,10l10170,4106r6,6l10182,4118r6,7l10193,4119r15,-14l10222,4091r14,-14l10250,4063r14,-14l10278,4035r14,-15l10307,4006r14,-14l10335,3978r14,-14l10343,3958r-6,-7l10330,3945r-15,9l10303,3960r-8,2l10287,3965r-7,l10273,3963r-7,-1l10258,3958r-17,-12l10227,3933r-19,-18l10197,3904r-14,-15l10169,3875r-14,-14l10140,3847r-14,-14l10112,3819r-14,-14l10084,3790r-14,-14l10050,3752r-8,-18l10037,3703r1,-22l10039,3668r4,-21l10048,3630r11,-20l10072,3594r10,-10l10100,3572r8,-4l10117,3565r8,-1l10133,3563r9,-1l10150,3564r9,1l10168,3569r11,5l10185,3577r15,11l10218,3602r10,8l10242,3623r15,14l10273,3654r1,l10288,3668r14,14l10316,3696r14,15l10345,3725r14,14l10373,3753r12,13l10399,3781r10,13l10415,3805r4,8l10420,3820r1,8l10420,3835r-2,7l10416,3848r-5,11xe" fillcolor="black" stroked="f">
              <v:path arrowok="t"/>
            </v:shape>
            <v:shape id="_x0000_s1034" style="position:absolute;left:1412;top:4191;width:9414;height:0" coordorigin="1412,4191" coordsize="9414,0" path="m1412,4191r9414,e" filled="f" strokecolor="#938953" strokeweight="2.26pt">
              <v:path arrowok="t"/>
            </v:shape>
            <w10:wrap anchorx="page" anchory="page"/>
          </v:group>
        </w:pict>
      </w:r>
    </w:p>
    <w:p w14:paraId="2EC85495" w14:textId="77777777" w:rsidR="00EA01D9" w:rsidRPr="00E846C7" w:rsidRDefault="00E846C7" w:rsidP="00E846C7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E846C7">
        <w:rPr>
          <w:rFonts w:asciiTheme="minorHAnsi" w:eastAsia="Cambria" w:hAnsiTheme="minorHAnsi" w:cstheme="minorHAnsi"/>
          <w:b/>
          <w:shadow/>
          <w:spacing w:val="1"/>
          <w:sz w:val="22"/>
          <w:szCs w:val="22"/>
        </w:rPr>
        <w:t>E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D</w:t>
      </w:r>
      <w:r w:rsidRPr="00E846C7">
        <w:rPr>
          <w:rFonts w:asciiTheme="minorHAnsi" w:eastAsia="Cambria" w:hAnsiTheme="minorHAnsi" w:cstheme="minorHAnsi"/>
          <w:b/>
          <w:shadow/>
          <w:spacing w:val="-1"/>
          <w:sz w:val="22"/>
          <w:szCs w:val="22"/>
        </w:rPr>
        <w:t>U</w:t>
      </w:r>
      <w:r w:rsidRPr="00E846C7">
        <w:rPr>
          <w:rFonts w:asciiTheme="minorHAnsi" w:eastAsia="Cambria" w:hAnsiTheme="minorHAnsi" w:cstheme="minorHAnsi"/>
          <w:b/>
          <w:shadow/>
          <w:spacing w:val="-2"/>
          <w:sz w:val="22"/>
          <w:szCs w:val="22"/>
        </w:rPr>
        <w:t>C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ATION</w:t>
      </w:r>
    </w:p>
    <w:p w14:paraId="5661A96D" w14:textId="77777777" w:rsidR="00EA01D9" w:rsidRPr="00E846C7" w:rsidRDefault="00EA01D9" w:rsidP="00E846C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BAD9781" w14:textId="77777777" w:rsidR="00EA01D9" w:rsidRPr="00E846C7" w:rsidRDefault="00E846C7" w:rsidP="00E846C7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b/>
          <w:sz w:val="22"/>
          <w:szCs w:val="22"/>
        </w:rPr>
        <w:t>Bachel</w:t>
      </w:r>
      <w:r w:rsidRPr="00E846C7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E846C7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Jo</w:t>
      </w:r>
      <w:r w:rsidRPr="00E846C7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nal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sm;</w:t>
      </w:r>
      <w:r w:rsidRPr="00E846C7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E846C7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sin</w:t>
      </w:r>
      <w:r w:rsidRPr="00E846C7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E846C7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846C7">
        <w:rPr>
          <w:rFonts w:asciiTheme="minorHAnsi" w:eastAsia="Arial" w:hAnsiTheme="minorHAnsi" w:cstheme="minorHAnsi"/>
          <w:sz w:val="22"/>
          <w:szCs w:val="22"/>
        </w:rPr>
        <w:t>er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of I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b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h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E846C7">
        <w:rPr>
          <w:rFonts w:asciiTheme="minorHAnsi" w:eastAsia="Arial" w:hAnsiTheme="minorHAnsi" w:cstheme="minorHAnsi"/>
          <w:sz w:val="22"/>
          <w:szCs w:val="22"/>
        </w:rPr>
        <w:t>gn.</w:t>
      </w:r>
    </w:p>
    <w:p w14:paraId="4D9A390E" w14:textId="77777777" w:rsidR="00EA01D9" w:rsidRPr="00E846C7" w:rsidRDefault="00EA01D9" w:rsidP="00E846C7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08BBE68" w14:textId="77777777" w:rsidR="00EA01D9" w:rsidRPr="00E846C7" w:rsidRDefault="00E846C7" w:rsidP="00E846C7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M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EMBER</w:t>
      </w:r>
      <w:r w:rsidRPr="00E846C7">
        <w:rPr>
          <w:rFonts w:asciiTheme="minorHAnsi" w:eastAsia="Cambria" w:hAnsiTheme="minorHAnsi" w:cstheme="minorHAnsi"/>
          <w:b/>
          <w:shadow/>
          <w:spacing w:val="-1"/>
          <w:sz w:val="22"/>
          <w:szCs w:val="22"/>
        </w:rPr>
        <w:t>SH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I</w:t>
      </w:r>
      <w:r w:rsidRPr="00E846C7">
        <w:rPr>
          <w:rFonts w:asciiTheme="minorHAnsi" w:eastAsia="Cambria" w:hAnsiTheme="minorHAnsi" w:cstheme="minorHAnsi"/>
          <w:b/>
          <w:shadow/>
          <w:spacing w:val="-1"/>
          <w:sz w:val="22"/>
          <w:szCs w:val="22"/>
        </w:rPr>
        <w:t>P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S</w:t>
      </w:r>
    </w:p>
    <w:p w14:paraId="7C1459F8" w14:textId="77777777" w:rsidR="00EA01D9" w:rsidRPr="00E846C7" w:rsidRDefault="00EA01D9" w:rsidP="00E846C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3CC7628" w14:textId="77777777" w:rsidR="00EA01D9" w:rsidRPr="00E846C7" w:rsidRDefault="00E846C7" w:rsidP="00E846C7">
      <w:pPr>
        <w:spacing w:before="3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sz w:val="22"/>
          <w:szCs w:val="22"/>
        </w:rPr>
        <w:t>Nat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at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on</w:t>
      </w:r>
      <w:r w:rsidRPr="00E846C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ts</w:t>
      </w:r>
    </w:p>
    <w:p w14:paraId="45DDA822" w14:textId="77777777" w:rsidR="00EA01D9" w:rsidRPr="00E846C7" w:rsidRDefault="00EA01D9" w:rsidP="00E846C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38804C1" w14:textId="77777777" w:rsidR="00EA01D9" w:rsidRPr="00E846C7" w:rsidRDefault="00E846C7" w:rsidP="00E846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E846C7">
        <w:rPr>
          <w:rFonts w:asciiTheme="minorHAnsi" w:eastAsia="Arial" w:hAnsiTheme="minorHAnsi" w:cstheme="minorHAnsi"/>
          <w:sz w:val="22"/>
          <w:szCs w:val="22"/>
        </w:rPr>
        <w:t>y</w:t>
      </w:r>
      <w:r w:rsidRPr="00E846C7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846C7">
        <w:rPr>
          <w:rFonts w:asciiTheme="minorHAnsi" w:eastAsia="Arial" w:hAnsiTheme="minorHAnsi" w:cstheme="minorHAnsi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ts</w:t>
      </w:r>
    </w:p>
    <w:p w14:paraId="742B493C" w14:textId="77777777" w:rsidR="00EA01D9" w:rsidRPr="00E846C7" w:rsidRDefault="00EA01D9" w:rsidP="00E846C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BA57CEE" w14:textId="77777777" w:rsidR="00EA01D9" w:rsidRPr="00E846C7" w:rsidRDefault="00E846C7" w:rsidP="00E846C7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E846C7">
        <w:rPr>
          <w:rFonts w:asciiTheme="minorHAnsi" w:hAnsiTheme="minorHAnsi" w:cstheme="minorHAnsi"/>
          <w:sz w:val="22"/>
          <w:szCs w:val="22"/>
        </w:rPr>
        <w:pict w14:anchorId="113B79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393.25pt;margin-top:220.1pt;width:76.65pt;height:84.85pt;z-index:-251656704;mso-position-horizontal-relative:page;mso-position-vertical-relative:page">
            <v:imagedata r:id="rId6" o:title=""/>
            <w10:wrap anchorx="page" anchory="page"/>
          </v:shape>
        </w:pic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C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O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M</w:t>
      </w:r>
      <w:r w:rsidRPr="00E846C7">
        <w:rPr>
          <w:rFonts w:asciiTheme="minorHAnsi" w:eastAsia="Cambria" w:hAnsiTheme="minorHAnsi" w:cstheme="minorHAnsi"/>
          <w:b/>
          <w:shadow/>
          <w:spacing w:val="-1"/>
          <w:sz w:val="22"/>
          <w:szCs w:val="22"/>
        </w:rPr>
        <w:t>PU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TER</w:t>
      </w:r>
      <w:r w:rsidRPr="00E846C7">
        <w:rPr>
          <w:rFonts w:asciiTheme="minorHAnsi" w:eastAsia="Cambria" w:hAnsiTheme="minorHAnsi" w:cstheme="minorHAnsi"/>
          <w:b/>
          <w:sz w:val="22"/>
          <w:szCs w:val="22"/>
        </w:rPr>
        <w:t xml:space="preserve"> </w:t>
      </w:r>
      <w:r w:rsidRPr="00E846C7">
        <w:rPr>
          <w:rFonts w:asciiTheme="minorHAnsi" w:eastAsia="Cambria" w:hAnsiTheme="minorHAnsi" w:cstheme="minorHAnsi"/>
          <w:b/>
          <w:shadow/>
          <w:spacing w:val="-3"/>
          <w:sz w:val="22"/>
          <w:szCs w:val="22"/>
        </w:rPr>
        <w:t>S</w:t>
      </w:r>
      <w:r w:rsidRPr="00E846C7">
        <w:rPr>
          <w:rFonts w:asciiTheme="minorHAnsi" w:eastAsia="Cambria" w:hAnsiTheme="minorHAnsi" w:cstheme="minorHAnsi"/>
          <w:b/>
          <w:shadow/>
          <w:spacing w:val="1"/>
          <w:sz w:val="22"/>
          <w:szCs w:val="22"/>
        </w:rPr>
        <w:t>K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I</w:t>
      </w:r>
      <w:r w:rsidRPr="00E846C7">
        <w:rPr>
          <w:rFonts w:asciiTheme="minorHAnsi" w:eastAsia="Cambria" w:hAnsiTheme="minorHAnsi" w:cstheme="minorHAnsi"/>
          <w:b/>
          <w:shadow/>
          <w:spacing w:val="-2"/>
          <w:sz w:val="22"/>
          <w:szCs w:val="22"/>
        </w:rPr>
        <w:t>L</w:t>
      </w:r>
      <w:r w:rsidRPr="00E846C7">
        <w:rPr>
          <w:rFonts w:asciiTheme="minorHAnsi" w:eastAsia="Cambria" w:hAnsiTheme="minorHAnsi" w:cstheme="minorHAnsi"/>
          <w:b/>
          <w:shadow/>
          <w:spacing w:val="1"/>
          <w:sz w:val="22"/>
          <w:szCs w:val="22"/>
        </w:rPr>
        <w:t>L</w:t>
      </w:r>
      <w:r w:rsidRPr="00E846C7">
        <w:rPr>
          <w:rFonts w:asciiTheme="minorHAnsi" w:eastAsia="Cambria" w:hAnsiTheme="minorHAnsi" w:cstheme="minorHAnsi"/>
          <w:b/>
          <w:shadow/>
          <w:sz w:val="22"/>
          <w:szCs w:val="22"/>
        </w:rPr>
        <w:t>S</w:t>
      </w:r>
    </w:p>
    <w:p w14:paraId="56B6934C" w14:textId="77777777" w:rsidR="00EA01D9" w:rsidRPr="00E846C7" w:rsidRDefault="00EA01D9" w:rsidP="00E846C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53DA679" w14:textId="77777777" w:rsidR="00EA01D9" w:rsidRPr="00E846C7" w:rsidRDefault="00E846C7" w:rsidP="00E846C7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846C7">
        <w:rPr>
          <w:rFonts w:asciiTheme="minorHAnsi" w:hAnsiTheme="minorHAnsi" w:cstheme="minorHAnsi"/>
          <w:sz w:val="22"/>
          <w:szCs w:val="22"/>
        </w:rPr>
        <w:pict w14:anchorId="31B74A2C">
          <v:group id="_x0000_s1029" style="position:absolute;left:0;text-align:left;margin-left:78.6pt;margin-top:90.35pt;width:281.25pt;height:289.6pt;z-index:-251658752;mso-position-horizontal-relative:page" coordorigin="1572,1807" coordsize="5625,5792">
            <v:shape id="_x0000_s1031" type="#_x0000_t75" style="position:absolute;left:1572;top:4197;width:3302;height:3403">
              <v:imagedata r:id="rId7" o:title=""/>
            </v:shape>
            <v:shape id="_x0000_s1030" type="#_x0000_t75" style="position:absolute;left:4926;top:1807;width:2271;height:2423">
              <v:imagedata r:id="rId8" o:title=""/>
            </v:shape>
            <w10:wrap anchorx="page"/>
          </v:group>
        </w:pict>
      </w:r>
      <w:r w:rsidRPr="00E846C7">
        <w:rPr>
          <w:rFonts w:asciiTheme="minorHAnsi" w:hAnsiTheme="minorHAnsi" w:cstheme="minorHAnsi"/>
          <w:sz w:val="22"/>
          <w:szCs w:val="22"/>
        </w:rPr>
        <w:pict w14:anchorId="5FA54489">
          <v:group id="_x0000_s1026" style="position:absolute;left:0;text-align:left;margin-left:371.1pt;margin-top:79.9pt;width:13.85pt;height:28.55pt;z-index:-251657728;mso-position-horizontal-relative:page" coordorigin="7422,1598" coordsize="277,571">
            <v:shape id="_x0000_s1028" style="position:absolute;left:7422;top:1598;width:277;height:571" coordorigin="7422,1598" coordsize="277,571" path="m7683,1615r-6,-17l7680,1747r18,6l7693,1630r-10,-15xe" fillcolor="black" stroked="f">
              <v:path arrowok="t"/>
            </v:shape>
            <v:shape id="_x0000_s1027" style="position:absolute;left:7422;top:1598;width:277;height:571" coordorigin="7422,1598" coordsize="277,571" path="m7429,1466r14,14l7457,1494r14,14l7482,1497r14,-14l7510,1469r14,-15l7515,1435r-5,-20l7507,1396r,-18l7510,1364r7,-17l7528,1329r15,-17l7550,1305r17,-14l7584,1281r16,-6l7621,1273r19,3l7660,1283r21,12l7696,1307r17,14l7730,1337r8,8l7746,1354r9,8l7742,1376r-17,19l7710,1413r-15,18l7682,1449r-13,17l7658,1482r-10,17l7639,1514r-8,16l7623,1545r-6,14l7613,1574r-6,20l7604,1615r-1,20l7605,1654r4,18l7617,1689r9,15l7639,1719r23,19l7680,1747r-3,-149l7675,1579r1,-20l7682,1538r5,-13l7694,1510r8,-15l7712,1480r12,-17l7737,1447r15,-18l7768,1411r18,-18l7797,1404r14,14l7825,1432r14,14l7849,1459r10,17l7865,1497r1,8l7868,1524r-2,20l7862,1564r-5,13l7849,1595r-12,17l7823,1628r-6,6l7801,1647r-16,10l7764,1663r-20,l7735,1661r-17,-8l7700,1638r-7,-8l7698,1753r10,2l7727,1756r19,-3l7766,1748r17,-7l7800,1731r16,-12l7832,1704r12,-12l7856,1676r12,-16l7877,1642r8,-18l7889,1611r5,-18l7898,1574r3,-20l7903,1532r1,-23l7906,1508r6,-3l7923,1517r14,15l7950,1546r14,15l7977,1548r14,-14l8005,1520r14,-14l8033,1491r14,-14l8062,1463r14,-14l8069,1443r-6,-6l8057,1430r-15,9l8031,1445r-8,2l8015,1450r-8,1l8000,1449r-6,-1l7986,1445r-7,-5l7971,1435r-8,-7l7954,1421r-8,-8l7932,1400r-17,-18l7910,1377r-14,-14l7881,1349r-14,-15l7853,1320r-14,-14l7825,1292r-14,-14l7797,1264r-15,-14l7758,1227r-17,-14l7725,1202r-15,-8l7681,1184r-20,-3l7642,1183r-20,5l7596,1200r-17,11l7563,1225r-18,16l7521,1267r-12,16l7497,1299r-9,14l7478,1330r-10,17l7459,1365r-7,16l7445,1398r-8,18l7429,1436r-7,23l7429,1466xe" fillcolor="black" stroked="f">
              <v:path arrowok="t"/>
            </v:shape>
            <w10:wrap anchorx="page"/>
          </v:group>
        </w:pict>
      </w:r>
      <w:r w:rsidRPr="00E846C7">
        <w:rPr>
          <w:rFonts w:asciiTheme="minorHAnsi" w:eastAsia="Arial" w:hAnsiTheme="minorHAnsi" w:cstheme="minorHAnsi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te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E846C7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846C7">
        <w:rPr>
          <w:rFonts w:asciiTheme="minorHAnsi" w:eastAsia="Arial" w:hAnsiTheme="minorHAnsi" w:cstheme="minorHAnsi"/>
          <w:sz w:val="22"/>
          <w:szCs w:val="22"/>
        </w:rPr>
        <w:t>d,</w:t>
      </w:r>
      <w:r w:rsidRPr="00E846C7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u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846C7">
        <w:rPr>
          <w:rFonts w:asciiTheme="minorHAnsi" w:eastAsia="Arial" w:hAnsiTheme="minorHAnsi" w:cstheme="minorHAnsi"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z w:val="22"/>
          <w:szCs w:val="22"/>
        </w:rPr>
        <w:t>wer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846C7">
        <w:rPr>
          <w:rFonts w:asciiTheme="minorHAnsi" w:eastAsia="Arial" w:hAnsiTheme="minorHAnsi" w:cstheme="minorHAnsi"/>
          <w:sz w:val="22"/>
          <w:szCs w:val="22"/>
        </w:rPr>
        <w:t>n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846C7">
        <w:rPr>
          <w:rFonts w:asciiTheme="minorHAnsi" w:eastAsia="Arial" w:hAnsiTheme="minorHAnsi" w:cstheme="minorHAnsi"/>
          <w:sz w:val="22"/>
          <w:szCs w:val="22"/>
        </w:rPr>
        <w:t>,</w:t>
      </w:r>
      <w:r w:rsidRPr="00E846C7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846C7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846C7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E846C7">
        <w:rPr>
          <w:rFonts w:asciiTheme="minorHAnsi" w:eastAsia="Arial" w:hAnsiTheme="minorHAnsi" w:cstheme="minorHAnsi"/>
          <w:sz w:val="22"/>
          <w:szCs w:val="22"/>
        </w:rPr>
        <w:t>e</w:t>
      </w:r>
      <w:r w:rsidRPr="00E846C7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846C7">
        <w:rPr>
          <w:rFonts w:asciiTheme="minorHAnsi" w:eastAsia="Arial" w:hAnsiTheme="minorHAnsi" w:cstheme="minorHAnsi"/>
          <w:sz w:val="22"/>
          <w:szCs w:val="22"/>
        </w:rPr>
        <w:t>)</w:t>
      </w:r>
    </w:p>
    <w:sectPr w:rsidR="00EA01D9" w:rsidRPr="00E846C7">
      <w:pgSz w:w="12240" w:h="15840"/>
      <w:pgMar w:top="148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26D8E"/>
    <w:multiLevelType w:val="multilevel"/>
    <w:tmpl w:val="4BC4F5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1D9"/>
    <w:rsid w:val="00E846C7"/>
    <w:rsid w:val="00EA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46D6C2D9"/>
  <w15:docId w15:val="{82FC81C4-74F9-4C3B-A79F-B37655A3D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846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4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camron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2433</Characters>
  <Application>Microsoft Office Word</Application>
  <DocSecurity>0</DocSecurity>
  <Lines>20</Lines>
  <Paragraphs>5</Paragraphs>
  <ScaleCrop>false</ScaleCrop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2021-06-30T13:49:00Z</dcterms:created>
  <dcterms:modified xsi:type="dcterms:W3CDTF">2021-06-30T13:56:00Z</dcterms:modified>
</cp:coreProperties>
</file>